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8E" w:rsidRDefault="009D012D" w:rsidP="009A15D2">
      <w:pPr>
        <w:pStyle w:val="3"/>
      </w:pPr>
      <w:r>
        <w:t xml:space="preserve">Вопросы к экзамену </w:t>
      </w:r>
      <w:proofErr w:type="gramStart"/>
      <w:r w:rsidR="00763186">
        <w:t>ИТ</w:t>
      </w:r>
      <w:proofErr w:type="gramEnd"/>
      <w:r>
        <w:t xml:space="preserve">  для </w:t>
      </w:r>
      <w:r w:rsidR="00763186">
        <w:t>бакалавров</w:t>
      </w:r>
      <w:r>
        <w:t xml:space="preserve"> 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bookmarkStart w:id="0" w:name="_GoBack"/>
      <w:bookmarkEnd w:id="0"/>
      <w:r w:rsidRPr="00C954FF">
        <w:t>Асимметричное шифрование</w:t>
      </w:r>
    </w:p>
    <w:p w:rsidR="00DA45E8" w:rsidRDefault="00DA45E8" w:rsidP="00DA45E8">
      <w:pPr>
        <w:pStyle w:val="10"/>
        <w:numPr>
          <w:ilvl w:val="0"/>
          <w:numId w:val="12"/>
        </w:numPr>
      </w:pPr>
      <w:r w:rsidRPr="00C954FF">
        <w:t>Краткая классификация каналов связи для передачи данных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 xml:space="preserve">Краткие сведения о протоколах обмена данными в компьютерных сетях. 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>Облачные  технологии.  Основные определения. Развитие в России.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 xml:space="preserve">Основные понятия </w:t>
      </w:r>
      <w:r w:rsidR="00DE1BFD">
        <w:t xml:space="preserve">языка </w:t>
      </w:r>
      <w:r w:rsidR="00DE1BFD">
        <w:rPr>
          <w:lang w:val="en-GB"/>
        </w:rPr>
        <w:t>XML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 xml:space="preserve">Понятие о трафике, единицы измерения. 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>Преимущества и недостатки в использовании облачных технологий.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>Программные продукты для обработки геодезических измерений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>Семиуровневая модель передачи данных</w:t>
      </w:r>
    </w:p>
    <w:p w:rsidR="00DD505F" w:rsidRPr="00C954FF" w:rsidRDefault="00DD505F" w:rsidP="00DA45E8">
      <w:pPr>
        <w:pStyle w:val="10"/>
        <w:numPr>
          <w:ilvl w:val="0"/>
          <w:numId w:val="12"/>
        </w:numPr>
      </w:pPr>
      <w:r w:rsidRPr="00C954FF">
        <w:t>Симметричное шифрование</w:t>
      </w:r>
    </w:p>
    <w:p w:rsidR="00DD505F" w:rsidRPr="00000737" w:rsidRDefault="00DD505F" w:rsidP="00DA45E8">
      <w:pPr>
        <w:pStyle w:val="10"/>
        <w:numPr>
          <w:ilvl w:val="0"/>
          <w:numId w:val="12"/>
        </w:numPr>
      </w:pPr>
      <w:r w:rsidRPr="00C954FF">
        <w:t xml:space="preserve">Система удостоверяющих центров </w:t>
      </w:r>
      <w:proofErr w:type="spellStart"/>
      <w:r w:rsidRPr="00C954FF">
        <w:t>Росреестра</w:t>
      </w:r>
      <w:proofErr w:type="spellEnd"/>
    </w:p>
    <w:p w:rsidR="00DD505F" w:rsidRPr="00DD505F" w:rsidRDefault="004B11DC" w:rsidP="00DA45E8">
      <w:pPr>
        <w:pStyle w:val="10"/>
        <w:numPr>
          <w:ilvl w:val="0"/>
          <w:numId w:val="12"/>
        </w:numPr>
      </w:pPr>
      <w:r>
        <w:t>Современные информационные угрозы</w:t>
      </w:r>
      <w:r w:rsidR="00DD505F" w:rsidRPr="00DD505F">
        <w:t xml:space="preserve"> </w:t>
      </w:r>
    </w:p>
    <w:p w:rsidR="00DD505F" w:rsidRDefault="00DD505F" w:rsidP="00DA45E8">
      <w:pPr>
        <w:pStyle w:val="10"/>
        <w:numPr>
          <w:ilvl w:val="0"/>
          <w:numId w:val="12"/>
        </w:numPr>
      </w:pPr>
      <w:r w:rsidRPr="00C954FF">
        <w:t>Электронная цифровая подпись</w:t>
      </w:r>
    </w:p>
    <w:p w:rsidR="004B11DC" w:rsidRPr="00C954FF" w:rsidRDefault="004B11DC" w:rsidP="004B11DC">
      <w:pPr>
        <w:pStyle w:val="10"/>
        <w:numPr>
          <w:ilvl w:val="0"/>
          <w:numId w:val="0"/>
        </w:numPr>
        <w:spacing w:line="240" w:lineRule="auto"/>
        <w:ind w:left="1211" w:hanging="360"/>
      </w:pPr>
    </w:p>
    <w:sectPr w:rsidR="004B11DC" w:rsidRPr="00C954FF" w:rsidSect="004D158E">
      <w:headerReference w:type="default" r:id="rId9"/>
      <w:endnotePr>
        <w:numFmt w:val="decimal"/>
      </w:endnotePr>
      <w:pgSz w:w="11906" w:h="16838"/>
      <w:pgMar w:top="851" w:right="851" w:bottom="851" w:left="1418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A48" w:rsidRDefault="005C5A48">
      <w:r>
        <w:separator/>
      </w:r>
    </w:p>
  </w:endnote>
  <w:endnote w:type="continuationSeparator" w:id="0">
    <w:p w:rsidR="005C5A48" w:rsidRDefault="005C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A48" w:rsidRDefault="005C5A48">
      <w:r>
        <w:separator/>
      </w:r>
    </w:p>
  </w:footnote>
  <w:footnote w:type="continuationSeparator" w:id="0">
    <w:p w:rsidR="005C5A48" w:rsidRDefault="005C5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158E" w:rsidRDefault="00412C03">
    <w:pPr>
      <w:pStyle w:val="af3"/>
    </w:pPr>
    <w:r>
      <w:fldChar w:fldCharType="begin"/>
    </w:r>
    <w:r w:rsidR="009D012D">
      <w:instrText xml:space="preserve"> FILENAME </w:instrText>
    </w:r>
    <w:r>
      <w:fldChar w:fldCharType="separate"/>
    </w:r>
    <w:r w:rsidR="003870CB">
      <w:rPr>
        <w:noProof/>
      </w:rPr>
      <w:t>ИТ_ Экзамен</w:t>
    </w:r>
    <w:r>
      <w:fldChar w:fldCharType="end"/>
    </w:r>
    <w:r w:rsidR="003870CB">
      <w:t xml:space="preserve">    </w:t>
    </w:r>
    <w:r w:rsidR="009D012D">
      <w:t xml:space="preserve"> </w:t>
    </w:r>
    <w:r w:rsidR="003870CB">
      <w:t xml:space="preserve">Кафедра </w:t>
    </w:r>
    <w:proofErr w:type="spellStart"/>
    <w:r w:rsidR="003870CB">
      <w:t>ГиК</w:t>
    </w:r>
    <w:proofErr w:type="spellEnd"/>
    <w:r w:rsidR="003870CB">
      <w:t xml:space="preserve"> </w:t>
    </w:r>
    <w:r w:rsidR="009D012D">
      <w:t xml:space="preserve">   стр. </w:t>
    </w:r>
    <w:r>
      <w:fldChar w:fldCharType="begin"/>
    </w:r>
    <w:r w:rsidR="009D012D">
      <w:instrText xml:space="preserve"> PAGE </w:instrText>
    </w:r>
    <w:r>
      <w:fldChar w:fldCharType="separate"/>
    </w:r>
    <w:r w:rsidR="004612CC">
      <w:rPr>
        <w:noProof/>
      </w:rPr>
      <w:t>1</w:t>
    </w:r>
    <w:r>
      <w:fldChar w:fldCharType="end"/>
    </w:r>
    <w:r w:rsidR="009D012D">
      <w:t xml:space="preserve"> из </w:t>
    </w:r>
    <w:r>
      <w:fldChar w:fldCharType="begin"/>
    </w:r>
    <w:r w:rsidR="009D012D">
      <w:instrText xml:space="preserve"> NUMPAGES \*Arabic </w:instrText>
    </w:r>
    <w:r>
      <w:fldChar w:fldCharType="separate"/>
    </w:r>
    <w:r w:rsidR="004612CC">
      <w:rPr>
        <w:noProof/>
      </w:rPr>
      <w:t>1</w:t>
    </w:r>
    <w:r>
      <w:fldChar w:fldCharType="end"/>
    </w:r>
    <w:r w:rsidR="009D012D">
      <w:t xml:space="preserve">     </w:t>
    </w:r>
    <w:r>
      <w:fldChar w:fldCharType="begin"/>
    </w:r>
    <w:r w:rsidR="009D012D">
      <w:instrText xml:space="preserve"> DATE \@"DD\/MM\/YYYY" </w:instrText>
    </w:r>
    <w:r>
      <w:fldChar w:fldCharType="separate"/>
    </w:r>
    <w:r w:rsidR="004612CC">
      <w:rPr>
        <w:noProof/>
      </w:rPr>
      <w:t>09/10/2025</w:t>
    </w:r>
    <w:r>
      <w:fldChar w:fldCharType="end"/>
    </w:r>
    <w:r w:rsidR="007F5278">
      <w:t xml:space="preserve"> Степанова Людмила Александровна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84"/>
        </w:tabs>
        <w:ind w:left="737" w:hanging="113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</w:rPr>
    </w:lvl>
  </w:abstractNum>
  <w:abstractNum w:abstractNumId="4">
    <w:nsid w:val="21E341BD"/>
    <w:multiLevelType w:val="hybridMultilevel"/>
    <w:tmpl w:val="7D802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032C6"/>
    <w:multiLevelType w:val="hybridMultilevel"/>
    <w:tmpl w:val="0168369A"/>
    <w:lvl w:ilvl="0" w:tplc="567EB0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42D20"/>
    <w:multiLevelType w:val="hybridMultilevel"/>
    <w:tmpl w:val="C16AA66E"/>
    <w:lvl w:ilvl="0" w:tplc="00000003">
      <w:start w:val="1"/>
      <w:numFmt w:val="decimal"/>
      <w:lvlText w:val="%1."/>
      <w:lvlJc w:val="left"/>
      <w:pPr>
        <w:tabs>
          <w:tab w:val="num" w:pos="1344"/>
        </w:tabs>
        <w:ind w:left="1097" w:hanging="113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3A5DCE"/>
    <w:multiLevelType w:val="hybridMultilevel"/>
    <w:tmpl w:val="C742A2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BC842EA"/>
    <w:multiLevelType w:val="multilevel"/>
    <w:tmpl w:val="3932AF68"/>
    <w:lvl w:ilvl="0">
      <w:start w:val="1"/>
      <w:numFmt w:val="decimal"/>
      <w:pStyle w:val="10"/>
      <w:lvlText w:val="%1."/>
      <w:lvlJc w:val="left"/>
      <w:pPr>
        <w:ind w:left="1211" w:hanging="360"/>
      </w:pPr>
      <w:rPr>
        <w:b w:val="0"/>
        <w:i w:val="0"/>
      </w:rPr>
    </w:lvl>
    <w:lvl w:ilvl="1">
      <w:start w:val="1"/>
      <w:numFmt w:val="decimal"/>
      <w:pStyle w:val="20"/>
      <w:isLgl/>
      <w:lvlText w:val="%1.%2."/>
      <w:lvlJc w:val="left"/>
      <w:pPr>
        <w:ind w:left="6282" w:hanging="405"/>
      </w:pPr>
    </w:lvl>
    <w:lvl w:ilvl="2">
      <w:start w:val="1"/>
      <w:numFmt w:val="decimal"/>
      <w:pStyle w:val="30"/>
      <w:isLgl/>
      <w:lvlText w:val="%1.%2.%3."/>
      <w:lvlJc w:val="left"/>
      <w:pPr>
        <w:ind w:left="1635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9">
    <w:nsid w:val="789003A0"/>
    <w:multiLevelType w:val="hybridMultilevel"/>
    <w:tmpl w:val="641E32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D471E"/>
    <w:multiLevelType w:val="hybridMultilevel"/>
    <w:tmpl w:val="2D1AC364"/>
    <w:lvl w:ilvl="0" w:tplc="00000003">
      <w:start w:val="1"/>
      <w:numFmt w:val="decimal"/>
      <w:lvlText w:val="%1."/>
      <w:lvlJc w:val="left"/>
      <w:pPr>
        <w:tabs>
          <w:tab w:val="num" w:pos="984"/>
        </w:tabs>
        <w:ind w:left="737" w:hanging="113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3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462CE8"/>
    <w:rsid w:val="00000737"/>
    <w:rsid w:val="00003542"/>
    <w:rsid w:val="00036CA1"/>
    <w:rsid w:val="0007178D"/>
    <w:rsid w:val="000B5FC6"/>
    <w:rsid w:val="0014608E"/>
    <w:rsid w:val="00182D5D"/>
    <w:rsid w:val="001C0F31"/>
    <w:rsid w:val="001C2B10"/>
    <w:rsid w:val="00203BBA"/>
    <w:rsid w:val="00206AAC"/>
    <w:rsid w:val="00283E60"/>
    <w:rsid w:val="002D235E"/>
    <w:rsid w:val="002E3CAD"/>
    <w:rsid w:val="002F6F9A"/>
    <w:rsid w:val="00315D6C"/>
    <w:rsid w:val="003870CB"/>
    <w:rsid w:val="00397033"/>
    <w:rsid w:val="003A4553"/>
    <w:rsid w:val="003A55E4"/>
    <w:rsid w:val="003D37BD"/>
    <w:rsid w:val="00412C03"/>
    <w:rsid w:val="00426E6E"/>
    <w:rsid w:val="00444B25"/>
    <w:rsid w:val="004612CC"/>
    <w:rsid w:val="00462CE8"/>
    <w:rsid w:val="004B11DC"/>
    <w:rsid w:val="004D158E"/>
    <w:rsid w:val="004E5430"/>
    <w:rsid w:val="005A4896"/>
    <w:rsid w:val="005C5A48"/>
    <w:rsid w:val="005D032D"/>
    <w:rsid w:val="00697637"/>
    <w:rsid w:val="006F491E"/>
    <w:rsid w:val="00737CEB"/>
    <w:rsid w:val="00763186"/>
    <w:rsid w:val="007F5278"/>
    <w:rsid w:val="00876C49"/>
    <w:rsid w:val="0090285C"/>
    <w:rsid w:val="009A15D2"/>
    <w:rsid w:val="009B0FA4"/>
    <w:rsid w:val="009D012D"/>
    <w:rsid w:val="009E34BE"/>
    <w:rsid w:val="00A36105"/>
    <w:rsid w:val="00A56F1E"/>
    <w:rsid w:val="00A664D9"/>
    <w:rsid w:val="00A81C62"/>
    <w:rsid w:val="00AC5491"/>
    <w:rsid w:val="00B3669F"/>
    <w:rsid w:val="00BB6AEF"/>
    <w:rsid w:val="00BD7F67"/>
    <w:rsid w:val="00C814C2"/>
    <w:rsid w:val="00C954FF"/>
    <w:rsid w:val="00CE26A1"/>
    <w:rsid w:val="00DA45E8"/>
    <w:rsid w:val="00DD46A8"/>
    <w:rsid w:val="00DD505F"/>
    <w:rsid w:val="00DE1BFD"/>
    <w:rsid w:val="00E03F8E"/>
    <w:rsid w:val="00E04E09"/>
    <w:rsid w:val="00E059EC"/>
    <w:rsid w:val="00EC7F59"/>
    <w:rsid w:val="00F93D63"/>
    <w:rsid w:val="00FD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37"/>
    <w:pPr>
      <w:suppressAutoHyphens/>
    </w:pPr>
    <w:rPr>
      <w:sz w:val="24"/>
      <w:szCs w:val="32"/>
      <w:lang w:eastAsia="ar-SA"/>
    </w:rPr>
  </w:style>
  <w:style w:type="paragraph" w:styleId="1">
    <w:name w:val="heading 1"/>
    <w:basedOn w:val="a"/>
    <w:next w:val="a"/>
    <w:qFormat/>
    <w:rsid w:val="004D158E"/>
    <w:pPr>
      <w:keepNext/>
      <w:numPr>
        <w:numId w:val="1"/>
      </w:numPr>
      <w:spacing w:before="240" w:after="60"/>
      <w:jc w:val="center"/>
      <w:outlineLvl w:val="0"/>
    </w:pPr>
    <w:rPr>
      <w:rFonts w:ascii="Arial" w:hAnsi="Arial" w:cs="Arial"/>
      <w:b/>
      <w:bCs/>
      <w:kern w:val="1"/>
      <w:sz w:val="32"/>
    </w:rPr>
  </w:style>
  <w:style w:type="paragraph" w:styleId="2">
    <w:name w:val="heading 2"/>
    <w:basedOn w:val="a"/>
    <w:next w:val="a"/>
    <w:qFormat/>
    <w:rsid w:val="004D158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D158E"/>
    <w:pPr>
      <w:keepNext/>
      <w:numPr>
        <w:ilvl w:val="2"/>
        <w:numId w:val="1"/>
      </w:numPr>
      <w:spacing w:before="240" w:after="120" w:line="360" w:lineRule="auto"/>
      <w:jc w:val="center"/>
      <w:outlineLvl w:val="2"/>
    </w:pPr>
    <w:rPr>
      <w:rFonts w:ascii="Arial Narrow" w:hAnsi="Arial Narrow" w:cs="Tahom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D158E"/>
  </w:style>
  <w:style w:type="character" w:customStyle="1" w:styleId="11">
    <w:name w:val="Основной шрифт абзаца1"/>
    <w:rsid w:val="004D158E"/>
  </w:style>
  <w:style w:type="character" w:customStyle="1" w:styleId="a3">
    <w:name w:val="Символы концевой сноски"/>
    <w:rsid w:val="004D158E"/>
    <w:rPr>
      <w:rFonts w:ascii="Times New Roman" w:hAnsi="Times New Roman"/>
      <w:strike w:val="0"/>
      <w:dstrike w:val="0"/>
      <w:position w:val="0"/>
      <w:sz w:val="28"/>
      <w:szCs w:val="28"/>
      <w:vertAlign w:val="baseline"/>
    </w:rPr>
  </w:style>
  <w:style w:type="character" w:customStyle="1" w:styleId="a4">
    <w:name w:val="Символ сноски"/>
    <w:rsid w:val="004D158E"/>
    <w:rPr>
      <w:vertAlign w:val="superscript"/>
    </w:rPr>
  </w:style>
  <w:style w:type="character" w:customStyle="1" w:styleId="a5">
    <w:name w:val="Знак Знак"/>
    <w:rsid w:val="004D158E"/>
    <w:rPr>
      <w:rFonts w:ascii="Tahoma" w:hAnsi="Tahoma" w:cs="Tahoma"/>
      <w:sz w:val="16"/>
      <w:szCs w:val="16"/>
    </w:rPr>
  </w:style>
  <w:style w:type="character" w:styleId="a6">
    <w:name w:val="endnote reference"/>
    <w:rsid w:val="00000737"/>
    <w:rPr>
      <w:sz w:val="24"/>
      <w:vertAlign w:val="baseline"/>
    </w:rPr>
  </w:style>
  <w:style w:type="character" w:styleId="a7">
    <w:name w:val="footnote reference"/>
    <w:rsid w:val="004D158E"/>
    <w:rPr>
      <w:vertAlign w:val="superscript"/>
    </w:rPr>
  </w:style>
  <w:style w:type="character" w:customStyle="1" w:styleId="a8">
    <w:name w:val="Символ нумерации"/>
    <w:rsid w:val="004D158E"/>
  </w:style>
  <w:style w:type="character" w:styleId="a9">
    <w:name w:val="Hyperlink"/>
    <w:rsid w:val="004D158E"/>
    <w:rPr>
      <w:color w:val="000080"/>
      <w:u w:val="single"/>
    </w:rPr>
  </w:style>
  <w:style w:type="paragraph" w:customStyle="1" w:styleId="aa">
    <w:name w:val="Заголовок"/>
    <w:basedOn w:val="a"/>
    <w:next w:val="ab"/>
    <w:rsid w:val="004D158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sid w:val="004D158E"/>
    <w:pPr>
      <w:spacing w:after="120"/>
    </w:pPr>
  </w:style>
  <w:style w:type="paragraph" w:styleId="ac">
    <w:name w:val="List"/>
    <w:basedOn w:val="ab"/>
    <w:rsid w:val="004D158E"/>
    <w:rPr>
      <w:rFonts w:cs="Mangal"/>
    </w:rPr>
  </w:style>
  <w:style w:type="paragraph" w:customStyle="1" w:styleId="12">
    <w:name w:val="Название1"/>
    <w:basedOn w:val="a"/>
    <w:rsid w:val="004D158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3">
    <w:name w:val="Указатель1"/>
    <w:basedOn w:val="a"/>
    <w:rsid w:val="004D158E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4D158E"/>
    <w:pPr>
      <w:spacing w:before="120" w:after="120"/>
      <w:jc w:val="center"/>
    </w:pPr>
    <w:rPr>
      <w:rFonts w:ascii="Arial" w:hAnsi="Arial"/>
      <w:bCs/>
      <w:sz w:val="28"/>
      <w:szCs w:val="20"/>
    </w:rPr>
  </w:style>
  <w:style w:type="paragraph" w:styleId="ad">
    <w:name w:val="Title"/>
    <w:basedOn w:val="14"/>
    <w:next w:val="a"/>
    <w:qFormat/>
    <w:rsid w:val="004D158E"/>
    <w:pPr>
      <w:widowControl w:val="0"/>
      <w:spacing w:before="240" w:after="60"/>
      <w:ind w:firstLine="567"/>
    </w:pPr>
    <w:rPr>
      <w:rFonts w:cs="Arial"/>
      <w:b/>
      <w:bCs w:val="0"/>
      <w:kern w:val="1"/>
      <w:sz w:val="24"/>
      <w:szCs w:val="32"/>
    </w:rPr>
  </w:style>
  <w:style w:type="paragraph" w:styleId="ae">
    <w:name w:val="Subtitle"/>
    <w:basedOn w:val="aa"/>
    <w:next w:val="ab"/>
    <w:qFormat/>
    <w:rsid w:val="004D158E"/>
    <w:pPr>
      <w:jc w:val="center"/>
    </w:pPr>
    <w:rPr>
      <w:i/>
      <w:iCs/>
    </w:rPr>
  </w:style>
  <w:style w:type="paragraph" w:customStyle="1" w:styleId="af">
    <w:name w:val="ДляПублик"/>
    <w:basedOn w:val="a"/>
    <w:rsid w:val="004D158E"/>
    <w:pPr>
      <w:ind w:firstLine="709"/>
      <w:jc w:val="both"/>
    </w:pPr>
    <w:rPr>
      <w:sz w:val="28"/>
    </w:rPr>
  </w:style>
  <w:style w:type="paragraph" w:customStyle="1" w:styleId="af0">
    <w:name w:val="текстПособия"/>
    <w:basedOn w:val="a"/>
    <w:rsid w:val="004D158E"/>
    <w:pPr>
      <w:ind w:firstLine="567"/>
      <w:jc w:val="both"/>
    </w:pPr>
    <w:rPr>
      <w:sz w:val="28"/>
      <w:szCs w:val="28"/>
    </w:rPr>
  </w:style>
  <w:style w:type="paragraph" w:customStyle="1" w:styleId="15">
    <w:name w:val="Стиль Заголовок 1 + по центру"/>
    <w:basedOn w:val="1"/>
    <w:rsid w:val="004D158E"/>
    <w:pPr>
      <w:numPr>
        <w:numId w:val="0"/>
      </w:numPr>
    </w:pPr>
    <w:rPr>
      <w:rFonts w:cs="Times New Roman"/>
      <w:b w:val="0"/>
      <w:szCs w:val="20"/>
    </w:rPr>
  </w:style>
  <w:style w:type="paragraph" w:customStyle="1" w:styleId="ArialNarrow1">
    <w:name w:val="Стиль Стиль текстПособия Знак + Arial Narrow полужирный по центру С...1"/>
    <w:basedOn w:val="a"/>
    <w:rsid w:val="004D158E"/>
    <w:pPr>
      <w:spacing w:before="60" w:after="60"/>
      <w:jc w:val="center"/>
    </w:pPr>
    <w:rPr>
      <w:rFonts w:ascii="Arial Narrow" w:hAnsi="Arial Narrow"/>
      <w:sz w:val="28"/>
      <w:szCs w:val="20"/>
    </w:rPr>
  </w:style>
  <w:style w:type="paragraph" w:customStyle="1" w:styleId="16">
    <w:name w:val="текстПособия Знак1"/>
    <w:basedOn w:val="a"/>
    <w:rsid w:val="004D158E"/>
    <w:pPr>
      <w:ind w:firstLine="567"/>
      <w:jc w:val="both"/>
    </w:pPr>
    <w:rPr>
      <w:sz w:val="28"/>
      <w:szCs w:val="28"/>
    </w:rPr>
  </w:style>
  <w:style w:type="paragraph" w:styleId="af1">
    <w:name w:val="endnote text"/>
    <w:basedOn w:val="a"/>
    <w:rsid w:val="004D158E"/>
    <w:rPr>
      <w:sz w:val="20"/>
      <w:szCs w:val="20"/>
    </w:rPr>
  </w:style>
  <w:style w:type="paragraph" w:styleId="af2">
    <w:name w:val="List Paragraph"/>
    <w:basedOn w:val="a"/>
    <w:uiPriority w:val="34"/>
    <w:qFormat/>
    <w:rsid w:val="004D158E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1">
    <w:name w:val="Основной текст с отступом 21"/>
    <w:basedOn w:val="a"/>
    <w:rsid w:val="004D158E"/>
    <w:pPr>
      <w:widowControl w:val="0"/>
      <w:ind w:firstLine="567"/>
      <w:jc w:val="both"/>
    </w:pPr>
    <w:rPr>
      <w:sz w:val="30"/>
      <w:szCs w:val="20"/>
    </w:rPr>
  </w:style>
  <w:style w:type="paragraph" w:styleId="af3">
    <w:name w:val="header"/>
    <w:basedOn w:val="a"/>
    <w:rsid w:val="004D158E"/>
    <w:pPr>
      <w:tabs>
        <w:tab w:val="center" w:pos="4677"/>
        <w:tab w:val="right" w:pos="9355"/>
      </w:tabs>
    </w:pPr>
  </w:style>
  <w:style w:type="paragraph" w:styleId="af4">
    <w:name w:val="footer"/>
    <w:basedOn w:val="a"/>
    <w:rsid w:val="004D158E"/>
    <w:pPr>
      <w:tabs>
        <w:tab w:val="center" w:pos="4677"/>
        <w:tab w:val="right" w:pos="9355"/>
      </w:tabs>
    </w:pPr>
  </w:style>
  <w:style w:type="paragraph" w:styleId="af5">
    <w:name w:val="footnote text"/>
    <w:basedOn w:val="a"/>
    <w:rsid w:val="004D158E"/>
    <w:rPr>
      <w:sz w:val="20"/>
      <w:szCs w:val="20"/>
    </w:rPr>
  </w:style>
  <w:style w:type="paragraph" w:styleId="af6">
    <w:name w:val="Balloon Text"/>
    <w:basedOn w:val="a"/>
    <w:rsid w:val="004D158E"/>
    <w:rPr>
      <w:rFonts w:ascii="Tahoma" w:hAnsi="Tahoma" w:cs="Tahoma"/>
      <w:sz w:val="16"/>
      <w:szCs w:val="16"/>
    </w:rPr>
  </w:style>
  <w:style w:type="character" w:customStyle="1" w:styleId="17">
    <w:name w:val="титул 1 Знак"/>
    <w:link w:val="10"/>
    <w:locked/>
    <w:rsid w:val="00036CA1"/>
    <w:rPr>
      <w:rFonts w:eastAsia="Calibri"/>
      <w:bCs/>
      <w:sz w:val="24"/>
      <w:szCs w:val="24"/>
      <w:lang w:eastAsia="en-US"/>
    </w:rPr>
  </w:style>
  <w:style w:type="paragraph" w:customStyle="1" w:styleId="10">
    <w:name w:val="титул 1"/>
    <w:basedOn w:val="a"/>
    <w:link w:val="17"/>
    <w:qFormat/>
    <w:rsid w:val="00036CA1"/>
    <w:pPr>
      <w:numPr>
        <w:numId w:val="4"/>
      </w:numPr>
      <w:suppressAutoHyphens w:val="0"/>
      <w:autoSpaceDE w:val="0"/>
      <w:autoSpaceDN w:val="0"/>
      <w:adjustRightInd w:val="0"/>
      <w:spacing w:line="360" w:lineRule="auto"/>
      <w:contextualSpacing/>
      <w:jc w:val="both"/>
    </w:pPr>
    <w:rPr>
      <w:rFonts w:eastAsia="Calibri"/>
      <w:bCs/>
      <w:szCs w:val="24"/>
      <w:lang w:eastAsia="en-US"/>
    </w:rPr>
  </w:style>
  <w:style w:type="paragraph" w:customStyle="1" w:styleId="20">
    <w:name w:val="титул 2"/>
    <w:basedOn w:val="a"/>
    <w:qFormat/>
    <w:rsid w:val="00036CA1"/>
    <w:pPr>
      <w:numPr>
        <w:ilvl w:val="1"/>
        <w:numId w:val="4"/>
      </w:numPr>
      <w:tabs>
        <w:tab w:val="left" w:pos="993"/>
      </w:tabs>
      <w:suppressAutoHyphens w:val="0"/>
      <w:spacing w:line="360" w:lineRule="auto"/>
      <w:jc w:val="both"/>
    </w:pPr>
    <w:rPr>
      <w:rFonts w:eastAsia="Calibri"/>
      <w:szCs w:val="24"/>
      <w:lang w:eastAsia="en-US"/>
    </w:rPr>
  </w:style>
  <w:style w:type="paragraph" w:customStyle="1" w:styleId="30">
    <w:name w:val="титул 3"/>
    <w:basedOn w:val="20"/>
    <w:qFormat/>
    <w:rsid w:val="00036CA1"/>
    <w:pPr>
      <w:numPr>
        <w:ilvl w:val="2"/>
      </w:numPr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9E34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94BBEC-9ADF-43CC-8AE2-74B2513BD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ГИС Карта 2005</vt:lpstr>
    </vt:vector>
  </TitlesOfParts>
  <Company>RePack by SPecialiST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ГИС Карта 2005</dc:title>
  <dc:creator>Степанова Людмила Александровна</dc:creator>
  <cp:lastModifiedBy>Пользователь Windows</cp:lastModifiedBy>
  <cp:revision>9</cp:revision>
  <cp:lastPrinted>2010-05-20T04:23:00Z</cp:lastPrinted>
  <dcterms:created xsi:type="dcterms:W3CDTF">2019-11-10T16:26:00Z</dcterms:created>
  <dcterms:modified xsi:type="dcterms:W3CDTF">2025-10-09T09:12:00Z</dcterms:modified>
</cp:coreProperties>
</file>